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6CB38" w14:textId="43697B41" w:rsidR="004B2E4A" w:rsidRPr="004B2E4A" w:rsidRDefault="004B2E4A" w:rsidP="00D60158">
      <w:pPr>
        <w:rPr>
          <w:rFonts w:ascii="Arial" w:hAnsi="Arial" w:cs="Arial"/>
          <w:bCs/>
          <w:color w:val="000000" w:themeColor="text1"/>
          <w:sz w:val="20"/>
          <w:szCs w:val="20"/>
        </w:rPr>
      </w:pPr>
      <w:r w:rsidRPr="004B2E4A">
        <w:rPr>
          <w:rFonts w:ascii="Arial" w:hAnsi="Arial" w:cs="Arial"/>
          <w:bCs/>
          <w:color w:val="000000" w:themeColor="text1"/>
          <w:sz w:val="20"/>
          <w:szCs w:val="20"/>
        </w:rPr>
        <w:t>ZP.271.</w:t>
      </w:r>
      <w:r w:rsidR="00FA2E8F">
        <w:rPr>
          <w:rFonts w:ascii="Arial" w:hAnsi="Arial" w:cs="Arial"/>
          <w:bCs/>
          <w:color w:val="000000" w:themeColor="text1"/>
          <w:sz w:val="20"/>
          <w:szCs w:val="20"/>
        </w:rPr>
        <w:t>2</w:t>
      </w:r>
      <w:r w:rsidR="00990649">
        <w:rPr>
          <w:rFonts w:ascii="Arial" w:hAnsi="Arial" w:cs="Arial"/>
          <w:bCs/>
          <w:color w:val="000000" w:themeColor="text1"/>
          <w:sz w:val="20"/>
          <w:szCs w:val="20"/>
        </w:rPr>
        <w:t>3</w:t>
      </w:r>
      <w:r w:rsidRPr="004B2E4A">
        <w:rPr>
          <w:rFonts w:ascii="Arial" w:hAnsi="Arial" w:cs="Arial"/>
          <w:bCs/>
          <w:color w:val="000000" w:themeColor="text1"/>
          <w:sz w:val="20"/>
          <w:szCs w:val="20"/>
        </w:rPr>
        <w:t>.202</w:t>
      </w:r>
      <w:r w:rsidR="00990649">
        <w:rPr>
          <w:rFonts w:ascii="Arial" w:hAnsi="Arial" w:cs="Arial"/>
          <w:bCs/>
          <w:color w:val="000000" w:themeColor="text1"/>
          <w:sz w:val="20"/>
          <w:szCs w:val="20"/>
        </w:rPr>
        <w:t>6</w:t>
      </w:r>
    </w:p>
    <w:p w14:paraId="09E31A77" w14:textId="72C25794" w:rsidR="00D60158" w:rsidRPr="00B23E92" w:rsidRDefault="00D60158" w:rsidP="00D60158">
      <w:pPr>
        <w:rPr>
          <w:rFonts w:ascii="Arial" w:hAnsi="Arial" w:cs="Arial"/>
          <w:bCs/>
          <w:i/>
          <w:iCs/>
          <w:color w:val="FF0000"/>
          <w:sz w:val="20"/>
          <w:szCs w:val="20"/>
        </w:rPr>
      </w:pPr>
      <w:r w:rsidRPr="00B23E92">
        <w:rPr>
          <w:rFonts w:ascii="Arial" w:hAnsi="Arial" w:cs="Arial"/>
          <w:bCs/>
          <w:i/>
          <w:iCs/>
          <w:color w:val="FF0000"/>
          <w:sz w:val="20"/>
          <w:szCs w:val="20"/>
        </w:rPr>
        <w:t>Dokument składany wraz z ofertą</w:t>
      </w:r>
    </w:p>
    <w:p w14:paraId="75E0EFC2" w14:textId="4F77D524" w:rsidR="00552E30" w:rsidRPr="004C0321" w:rsidRDefault="00552E30" w:rsidP="00552E30">
      <w:pPr>
        <w:ind w:left="5246" w:firstLine="708"/>
        <w:jc w:val="right"/>
        <w:rPr>
          <w:rFonts w:ascii="Arial" w:hAnsi="Arial" w:cs="Arial"/>
          <w:b/>
          <w:sz w:val="20"/>
          <w:szCs w:val="20"/>
        </w:rPr>
      </w:pPr>
      <w:r w:rsidRPr="004C0321">
        <w:rPr>
          <w:rFonts w:ascii="Arial" w:hAnsi="Arial" w:cs="Arial"/>
          <w:b/>
          <w:sz w:val="20"/>
          <w:szCs w:val="20"/>
        </w:rPr>
        <w:t xml:space="preserve">Załącznik nr  </w:t>
      </w:r>
      <w:r w:rsidR="00BF6E32" w:rsidRPr="004C0321">
        <w:rPr>
          <w:rFonts w:ascii="Arial" w:hAnsi="Arial" w:cs="Arial"/>
          <w:b/>
          <w:sz w:val="20"/>
          <w:szCs w:val="20"/>
        </w:rPr>
        <w:t>3</w:t>
      </w:r>
      <w:r w:rsidRPr="004C0321">
        <w:rPr>
          <w:rFonts w:ascii="Arial" w:hAnsi="Arial" w:cs="Arial"/>
          <w:b/>
          <w:sz w:val="20"/>
          <w:szCs w:val="20"/>
        </w:rPr>
        <w:t xml:space="preserve"> do SWZ</w:t>
      </w:r>
    </w:p>
    <w:p w14:paraId="26A3B8EA" w14:textId="77D069BB" w:rsidR="005F0552" w:rsidRPr="001A1F98" w:rsidRDefault="005F0552" w:rsidP="0096103C">
      <w:pPr>
        <w:tabs>
          <w:tab w:val="right" w:pos="9070"/>
        </w:tabs>
        <w:autoSpaceDE w:val="0"/>
        <w:autoSpaceDN w:val="0"/>
        <w:adjustRightInd w:val="0"/>
        <w:spacing w:line="276" w:lineRule="auto"/>
        <w:contextualSpacing/>
        <w:jc w:val="both"/>
        <w:rPr>
          <w:rFonts w:ascii="Arial" w:hAnsi="Arial" w:cs="Arial"/>
          <w:b/>
          <w:sz w:val="20"/>
          <w:szCs w:val="20"/>
        </w:rPr>
      </w:pPr>
      <w:r w:rsidRPr="001A1F98">
        <w:rPr>
          <w:rFonts w:ascii="Arial" w:hAnsi="Arial" w:cs="Arial"/>
          <w:b/>
          <w:sz w:val="20"/>
          <w:szCs w:val="20"/>
        </w:rPr>
        <w:tab/>
      </w:r>
    </w:p>
    <w:p w14:paraId="2819CBF9" w14:textId="77777777" w:rsidR="00203993" w:rsidRPr="001A1F98" w:rsidRDefault="00203993" w:rsidP="00203993">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319C7799" w14:textId="531C587C" w:rsidR="00381753" w:rsidRDefault="00203993" w:rsidP="0020399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Pr>
          <w:rFonts w:ascii="Arial" w:hAnsi="Arial" w:cs="Arial"/>
          <w:b/>
          <w:sz w:val="20"/>
          <w:szCs w:val="20"/>
        </w:rPr>
        <w:t xml:space="preserve"> Tarnowski </w:t>
      </w:r>
      <w:r w:rsidR="00381753">
        <w:rPr>
          <w:rFonts w:ascii="Arial" w:hAnsi="Arial" w:cs="Arial"/>
          <w:b/>
          <w:sz w:val="20"/>
          <w:szCs w:val="20"/>
        </w:rPr>
        <w:t>–</w:t>
      </w:r>
    </w:p>
    <w:p w14:paraId="217FBB35" w14:textId="77777777" w:rsidR="00381753"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49BABE59" w14:textId="3C3D9993" w:rsidR="00203993" w:rsidRPr="001A1F98"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Pr="001A1F98">
        <w:rPr>
          <w:rFonts w:ascii="Arial" w:hAnsi="Arial" w:cs="Arial"/>
          <w:b/>
          <w:sz w:val="20"/>
          <w:szCs w:val="20"/>
        </w:rPr>
        <w:t xml:space="preserve">z/s w </w:t>
      </w:r>
      <w:r>
        <w:rPr>
          <w:rFonts w:ascii="Arial" w:hAnsi="Arial" w:cs="Arial"/>
          <w:b/>
          <w:sz w:val="20"/>
          <w:szCs w:val="20"/>
        </w:rPr>
        <w:t>Zgłobicach</w:t>
      </w:r>
    </w:p>
    <w:p w14:paraId="710CB340" w14:textId="272CA612" w:rsidR="00203993" w:rsidRPr="008727FA" w:rsidRDefault="00203993" w:rsidP="00381753">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r>
        <w:rPr>
          <w:rFonts w:ascii="Arial" w:hAnsi="Arial" w:cs="Arial"/>
          <w:b/>
          <w:sz w:val="20"/>
          <w:szCs w:val="20"/>
        </w:rPr>
        <w:t>Zgłobicka 8</w:t>
      </w:r>
      <w:r w:rsidR="00381753">
        <w:rPr>
          <w:rFonts w:ascii="Arial" w:hAnsi="Arial" w:cs="Arial"/>
          <w:b/>
          <w:sz w:val="20"/>
          <w:szCs w:val="20"/>
        </w:rPr>
        <w:t xml:space="preserve">, </w:t>
      </w:r>
      <w:r w:rsidRPr="001A1F98">
        <w:rPr>
          <w:rFonts w:ascii="Arial" w:hAnsi="Arial" w:cs="Arial"/>
          <w:b/>
          <w:sz w:val="20"/>
          <w:szCs w:val="20"/>
        </w:rPr>
        <w:t>3</w:t>
      </w:r>
      <w:r>
        <w:rPr>
          <w:rFonts w:ascii="Arial" w:hAnsi="Arial" w:cs="Arial"/>
          <w:b/>
          <w:sz w:val="20"/>
          <w:szCs w:val="20"/>
        </w:rPr>
        <w:t>3</w:t>
      </w:r>
      <w:r w:rsidRPr="001A1F98">
        <w:rPr>
          <w:rFonts w:ascii="Arial" w:hAnsi="Arial" w:cs="Arial"/>
          <w:b/>
          <w:sz w:val="20"/>
          <w:szCs w:val="20"/>
        </w:rPr>
        <w:t>-</w:t>
      </w:r>
      <w:r>
        <w:rPr>
          <w:rFonts w:ascii="Arial" w:hAnsi="Arial" w:cs="Arial"/>
          <w:b/>
          <w:sz w:val="20"/>
          <w:szCs w:val="20"/>
        </w:rPr>
        <w:t>113</w:t>
      </w:r>
      <w:r w:rsidRPr="001A1F98">
        <w:rPr>
          <w:rFonts w:ascii="Arial" w:hAnsi="Arial" w:cs="Arial"/>
          <w:b/>
          <w:sz w:val="20"/>
          <w:szCs w:val="20"/>
        </w:rPr>
        <w:t xml:space="preserve"> </w:t>
      </w:r>
      <w:r>
        <w:rPr>
          <w:rFonts w:ascii="Arial" w:hAnsi="Arial" w:cs="Arial"/>
          <w:b/>
          <w:sz w:val="20"/>
          <w:szCs w:val="20"/>
        </w:rPr>
        <w:t>Zgłobice</w:t>
      </w:r>
    </w:p>
    <w:p w14:paraId="71F9ABB1" w14:textId="2086DE59" w:rsidR="005F0552" w:rsidRPr="00381753" w:rsidRDefault="005F0552" w:rsidP="005F0552">
      <w:pPr>
        <w:rPr>
          <w:rFonts w:ascii="Arial" w:hAnsi="Arial" w:cs="Arial"/>
          <w:b/>
          <w:iCs/>
          <w:sz w:val="20"/>
          <w:szCs w:val="20"/>
        </w:rPr>
      </w:pPr>
      <w:r w:rsidRPr="00381753">
        <w:rPr>
          <w:rFonts w:ascii="Arial" w:hAnsi="Arial" w:cs="Arial"/>
          <w:b/>
          <w:iCs/>
          <w:sz w:val="20"/>
          <w:szCs w:val="20"/>
        </w:rPr>
        <w:t>Wykonawca:</w:t>
      </w:r>
    </w:p>
    <w:p w14:paraId="123C9878"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9B1EE1D"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86425BB"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(pełna nazwa/firma, adres, w zależności od podmiotu: NIP/PESEL, KRS/CEiDG)</w:t>
      </w:r>
    </w:p>
    <w:p w14:paraId="75084215" w14:textId="77777777" w:rsidR="005F0552" w:rsidRPr="00735141" w:rsidRDefault="005F0552" w:rsidP="005F0552">
      <w:pPr>
        <w:rPr>
          <w:rFonts w:ascii="Arial" w:hAnsi="Arial" w:cs="Arial"/>
          <w:bCs/>
          <w:iCs/>
          <w:sz w:val="20"/>
          <w:szCs w:val="20"/>
        </w:rPr>
      </w:pPr>
      <w:r w:rsidRPr="00735141">
        <w:rPr>
          <w:rFonts w:ascii="Arial" w:hAnsi="Arial" w:cs="Arial"/>
          <w:bCs/>
          <w:iCs/>
          <w:sz w:val="20"/>
          <w:szCs w:val="20"/>
        </w:rPr>
        <w:t>reprezentowany przez:</w:t>
      </w:r>
    </w:p>
    <w:p w14:paraId="58DC26F3"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733BD777"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(imię, nazwisko, stanowisko/podstawa do reprezentacji)</w:t>
      </w:r>
    </w:p>
    <w:p w14:paraId="25EB043D" w14:textId="01F20681"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t>
      </w:r>
      <w:r w:rsidR="004633C6">
        <w:rPr>
          <w:rFonts w:ascii="Arial" w:hAnsi="Arial" w:cs="Arial"/>
          <w:b/>
          <w:sz w:val="20"/>
          <w:szCs w:val="20"/>
          <w:u w:val="single"/>
        </w:rPr>
        <w:t>W</w:t>
      </w:r>
      <w:r w:rsidRPr="000515AA">
        <w:rPr>
          <w:rFonts w:ascii="Arial" w:hAnsi="Arial" w:cs="Arial"/>
          <w:b/>
          <w:sz w:val="20"/>
          <w:szCs w:val="20"/>
          <w:u w:val="single"/>
        </w:rPr>
        <w:t xml:space="preserve">ykonawcy </w:t>
      </w:r>
    </w:p>
    <w:p w14:paraId="440E6EA1" w14:textId="1B327C1A"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103203A2"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w:t>
      </w:r>
    </w:p>
    <w:p w14:paraId="1AF571CC" w14:textId="77777777" w:rsidR="00552E30" w:rsidRPr="005F0552" w:rsidRDefault="00552E30" w:rsidP="001C657E">
      <w:pPr>
        <w:spacing w:line="276" w:lineRule="auto"/>
        <w:jc w:val="center"/>
        <w:rPr>
          <w:rFonts w:ascii="Arial" w:hAnsi="Arial" w:cs="Arial"/>
          <w:b/>
          <w:sz w:val="12"/>
          <w:szCs w:val="12"/>
        </w:rPr>
      </w:pPr>
    </w:p>
    <w:p w14:paraId="551B5C7A"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3C79BC37" w14:textId="744A8E0D" w:rsidR="00552E30" w:rsidRPr="00735141" w:rsidRDefault="00552E30" w:rsidP="00735141">
      <w:pPr>
        <w:tabs>
          <w:tab w:val="left" w:pos="21362"/>
        </w:tabs>
        <w:spacing w:line="276" w:lineRule="auto"/>
        <w:jc w:val="both"/>
        <w:rPr>
          <w:rFonts w:ascii="Arial" w:hAnsi="Arial" w:cs="Arial"/>
          <w:b/>
          <w:bCs/>
          <w:sz w:val="20"/>
          <w:szCs w:val="20"/>
          <w:lang w:eastAsia="en-US"/>
        </w:rPr>
      </w:pPr>
      <w:r w:rsidRPr="00735141">
        <w:rPr>
          <w:rFonts w:ascii="Arial" w:hAnsi="Arial" w:cs="Arial"/>
          <w:sz w:val="20"/>
          <w:szCs w:val="20"/>
        </w:rPr>
        <w:t xml:space="preserve">Na potrzeby postępowania o udzielenie zamówienia publicznego </w:t>
      </w:r>
      <w:r w:rsidR="00B23E92" w:rsidRPr="00735141">
        <w:rPr>
          <w:rFonts w:ascii="Arial" w:hAnsi="Arial" w:cs="Arial"/>
          <w:sz w:val="20"/>
          <w:szCs w:val="20"/>
        </w:rPr>
        <w:t xml:space="preserve">na realizację </w:t>
      </w:r>
      <w:r w:rsidR="0028785B" w:rsidRPr="00735141">
        <w:rPr>
          <w:rFonts w:ascii="Arial" w:hAnsi="Arial" w:cs="Arial"/>
          <w:sz w:val="20"/>
          <w:szCs w:val="20"/>
        </w:rPr>
        <w:t>robót budowlanych</w:t>
      </w:r>
      <w:r w:rsidR="00B23E92" w:rsidRPr="00735141">
        <w:rPr>
          <w:rFonts w:ascii="Arial" w:hAnsi="Arial" w:cs="Arial"/>
          <w:sz w:val="20"/>
          <w:szCs w:val="20"/>
        </w:rPr>
        <w:t xml:space="preserve"> pn.</w:t>
      </w:r>
      <w:bookmarkStart w:id="0" w:name="_Hlk104454363"/>
      <w:r w:rsidR="003D4E9B" w:rsidRPr="00735141">
        <w:rPr>
          <w:rFonts w:ascii="Arial" w:eastAsia="SimSun" w:hAnsi="Arial" w:cs="Arial"/>
          <w:b/>
          <w:bCs/>
          <w:color w:val="000000" w:themeColor="text1"/>
          <w:kern w:val="3"/>
          <w:sz w:val="20"/>
          <w:szCs w:val="20"/>
          <w:lang w:eastAsia="zh-CN" w:bidi="hi-IN"/>
        </w:rPr>
        <w:t xml:space="preserve"> </w:t>
      </w:r>
      <w:bookmarkEnd w:id="0"/>
      <w:r w:rsidR="00FA2E8F" w:rsidRPr="00FA2E8F">
        <w:rPr>
          <w:rFonts w:ascii="Arial" w:hAnsi="Arial" w:cs="Arial"/>
          <w:b/>
          <w:bCs/>
          <w:sz w:val="20"/>
          <w:szCs w:val="20"/>
        </w:rPr>
        <w:t>„Rozbudowa DP nr 1390K wraz z przepustami drogowymi na dz. nr 538/2 i inne w miejscowości Ciężkowice, gm. Ciężkowice”</w:t>
      </w:r>
      <w:r w:rsidR="00990649" w:rsidRPr="00990649">
        <w:rPr>
          <w:rFonts w:ascii="Arial" w:hAnsi="Arial" w:cs="Arial"/>
          <w:b/>
          <w:bCs/>
          <w:sz w:val="20"/>
          <w:szCs w:val="20"/>
        </w:rPr>
        <w:t xml:space="preserve"> </w:t>
      </w:r>
      <w:r w:rsidR="00A5754C" w:rsidRPr="00735141">
        <w:rPr>
          <w:rFonts w:ascii="Arial" w:hAnsi="Arial" w:cs="Arial"/>
          <w:bCs/>
          <w:iCs/>
          <w:sz w:val="20"/>
          <w:szCs w:val="20"/>
        </w:rPr>
        <w:t xml:space="preserve">- </w:t>
      </w:r>
      <w:r w:rsidRPr="00735141">
        <w:rPr>
          <w:rFonts w:ascii="Arial" w:hAnsi="Arial" w:cs="Arial"/>
          <w:sz w:val="20"/>
          <w:szCs w:val="20"/>
        </w:rPr>
        <w:t xml:space="preserve">prowadzonego przez </w:t>
      </w:r>
      <w:r w:rsidR="00E67ABA" w:rsidRPr="00735141">
        <w:rPr>
          <w:rFonts w:ascii="Arial" w:hAnsi="Arial" w:cs="Arial"/>
          <w:sz w:val="20"/>
          <w:szCs w:val="20"/>
        </w:rPr>
        <w:t xml:space="preserve">Powiat Tarnowski - </w:t>
      </w:r>
      <w:r w:rsidRPr="00735141">
        <w:rPr>
          <w:rFonts w:ascii="Arial" w:hAnsi="Arial" w:cs="Arial"/>
          <w:sz w:val="20"/>
          <w:szCs w:val="20"/>
        </w:rPr>
        <w:t xml:space="preserve">Powiatowy Zarząd Dróg w </w:t>
      </w:r>
      <w:r w:rsidR="008727FA" w:rsidRPr="00735141">
        <w:rPr>
          <w:rFonts w:ascii="Arial" w:hAnsi="Arial" w:cs="Arial"/>
          <w:sz w:val="20"/>
          <w:szCs w:val="20"/>
        </w:rPr>
        <w:t>Tarnowie</w:t>
      </w:r>
      <w:r w:rsidRPr="00735141">
        <w:rPr>
          <w:rFonts w:ascii="Arial" w:hAnsi="Arial" w:cs="Arial"/>
          <w:sz w:val="20"/>
          <w:szCs w:val="20"/>
        </w:rPr>
        <w:t xml:space="preserve"> z</w:t>
      </w:r>
      <w:r w:rsidR="00F30544" w:rsidRPr="00735141">
        <w:rPr>
          <w:rFonts w:ascii="Arial" w:hAnsi="Arial" w:cs="Arial"/>
          <w:sz w:val="20"/>
          <w:szCs w:val="20"/>
        </w:rPr>
        <w:t xml:space="preserve"> </w:t>
      </w:r>
      <w:r w:rsidRPr="00735141">
        <w:rPr>
          <w:rFonts w:ascii="Arial" w:hAnsi="Arial" w:cs="Arial"/>
          <w:sz w:val="20"/>
          <w:szCs w:val="20"/>
        </w:rPr>
        <w:t>s</w:t>
      </w:r>
      <w:r w:rsidR="00F30544" w:rsidRPr="00735141">
        <w:rPr>
          <w:rFonts w:ascii="Arial" w:hAnsi="Arial" w:cs="Arial"/>
          <w:sz w:val="20"/>
          <w:szCs w:val="20"/>
        </w:rPr>
        <w:t>iedzibą</w:t>
      </w:r>
      <w:r w:rsidRPr="00735141">
        <w:rPr>
          <w:rFonts w:ascii="Arial" w:hAnsi="Arial" w:cs="Arial"/>
          <w:sz w:val="20"/>
          <w:szCs w:val="20"/>
        </w:rPr>
        <w:t xml:space="preserve"> w</w:t>
      </w:r>
      <w:r w:rsidR="00E90DC0">
        <w:rPr>
          <w:rFonts w:ascii="Arial" w:hAnsi="Arial" w:cs="Arial"/>
          <w:sz w:val="20"/>
          <w:szCs w:val="20"/>
        </w:rPr>
        <w:t> </w:t>
      </w:r>
      <w:r w:rsidR="008727FA" w:rsidRPr="00735141">
        <w:rPr>
          <w:rFonts w:ascii="Arial" w:hAnsi="Arial" w:cs="Arial"/>
          <w:sz w:val="20"/>
          <w:szCs w:val="20"/>
        </w:rPr>
        <w:t>Zgłobicach</w:t>
      </w:r>
      <w:r w:rsidRPr="00735141">
        <w:rPr>
          <w:rFonts w:ascii="Arial" w:hAnsi="Arial" w:cs="Arial"/>
          <w:i/>
          <w:sz w:val="20"/>
          <w:szCs w:val="20"/>
        </w:rPr>
        <w:t xml:space="preserve">, </w:t>
      </w:r>
      <w:r w:rsidRPr="00735141">
        <w:rPr>
          <w:rFonts w:ascii="Arial" w:hAnsi="Arial" w:cs="Arial"/>
          <w:sz w:val="20"/>
          <w:szCs w:val="20"/>
        </w:rPr>
        <w:t>oświadczam, co następuje:</w:t>
      </w:r>
    </w:p>
    <w:p w14:paraId="013257D1" w14:textId="77777777" w:rsidR="003D4E9B" w:rsidRPr="000515AA" w:rsidRDefault="003D4E9B" w:rsidP="001C657E">
      <w:pPr>
        <w:spacing w:line="276" w:lineRule="auto"/>
        <w:jc w:val="both"/>
        <w:rPr>
          <w:rFonts w:ascii="Arial" w:hAnsi="Arial" w:cs="Arial"/>
          <w:sz w:val="20"/>
          <w:szCs w:val="20"/>
        </w:rPr>
      </w:pPr>
    </w:p>
    <w:p w14:paraId="2536634C" w14:textId="77777777" w:rsidR="00552E30" w:rsidRPr="000515AA" w:rsidRDefault="00552E30" w:rsidP="001C657E">
      <w:pPr>
        <w:shd w:val="clear" w:color="auto" w:fill="BFBFBF"/>
        <w:spacing w:line="276" w:lineRule="auto"/>
        <w:jc w:val="center"/>
        <w:rPr>
          <w:rFonts w:ascii="Arial" w:hAnsi="Arial" w:cs="Arial"/>
          <w:b/>
          <w:sz w:val="20"/>
          <w:szCs w:val="20"/>
        </w:rPr>
      </w:pPr>
      <w:bookmarkStart w:id="1" w:name="_Hlk102983944"/>
      <w:r w:rsidRPr="000515AA">
        <w:rPr>
          <w:rFonts w:ascii="Arial" w:hAnsi="Arial" w:cs="Arial"/>
          <w:b/>
          <w:sz w:val="20"/>
          <w:szCs w:val="20"/>
        </w:rPr>
        <w:t>INFORMACJA DOTYCZĄCA WYKONAWCY:</w:t>
      </w:r>
    </w:p>
    <w:bookmarkEnd w:id="1"/>
    <w:p w14:paraId="6C71318A" w14:textId="77777777" w:rsidR="00987561" w:rsidRDefault="00987561" w:rsidP="00987561">
      <w:pPr>
        <w:pStyle w:val="Akapitzlist"/>
        <w:spacing w:line="276" w:lineRule="auto"/>
        <w:ind w:left="284"/>
        <w:jc w:val="both"/>
        <w:rPr>
          <w:rFonts w:ascii="Arial" w:hAnsi="Arial" w:cs="Arial"/>
          <w:sz w:val="20"/>
          <w:szCs w:val="20"/>
        </w:rPr>
      </w:pPr>
    </w:p>
    <w:p w14:paraId="328C21DE" w14:textId="71F4F8F2" w:rsidR="00552E30" w:rsidRPr="00987561" w:rsidRDefault="00552E30" w:rsidP="0096103C">
      <w:pPr>
        <w:pStyle w:val="Akapitzlist"/>
        <w:numPr>
          <w:ilvl w:val="0"/>
          <w:numId w:val="34"/>
        </w:numPr>
        <w:spacing w:line="360" w:lineRule="auto"/>
        <w:ind w:left="284" w:hanging="284"/>
        <w:jc w:val="both"/>
        <w:rPr>
          <w:rFonts w:ascii="Arial" w:hAnsi="Arial" w:cs="Arial"/>
          <w:sz w:val="20"/>
          <w:szCs w:val="20"/>
        </w:rPr>
      </w:pPr>
      <w:r w:rsidRPr="00987561">
        <w:rPr>
          <w:rFonts w:ascii="Arial" w:hAnsi="Arial" w:cs="Arial"/>
          <w:sz w:val="20"/>
          <w:szCs w:val="20"/>
        </w:rPr>
        <w:t>Oświadczam, że spełniam warunki udziału w postępowaniu określone przez Zamawiającego w Specyfikacji Warunków Zamówienia w zakresie:</w:t>
      </w:r>
    </w:p>
    <w:p w14:paraId="44FC1186" w14:textId="2AFD94E9" w:rsidR="00552E30" w:rsidRPr="00834B7E" w:rsidRDefault="00552E30" w:rsidP="0096103C">
      <w:pPr>
        <w:pStyle w:val="Akapitzlist"/>
        <w:numPr>
          <w:ilvl w:val="0"/>
          <w:numId w:val="13"/>
        </w:numPr>
        <w:spacing w:line="360" w:lineRule="auto"/>
        <w:ind w:left="284" w:hanging="284"/>
        <w:jc w:val="both"/>
        <w:rPr>
          <w:rFonts w:ascii="Arial" w:hAnsi="Arial" w:cs="Arial"/>
          <w:sz w:val="20"/>
          <w:szCs w:val="20"/>
        </w:rPr>
      </w:pPr>
      <w:r w:rsidRPr="00834B7E">
        <w:rPr>
          <w:rFonts w:ascii="Arial" w:hAnsi="Arial" w:cs="Arial"/>
          <w:sz w:val="20"/>
          <w:szCs w:val="20"/>
        </w:rPr>
        <w:t>kompetencji lub uprawnień do prowadzenia określonej działalności zawodowej, o ile wynika to z</w:t>
      </w:r>
      <w:r w:rsidR="001C657E" w:rsidRPr="00834B7E">
        <w:rPr>
          <w:rFonts w:ascii="Arial" w:hAnsi="Arial" w:cs="Arial"/>
          <w:sz w:val="20"/>
          <w:szCs w:val="20"/>
        </w:rPr>
        <w:t xml:space="preserve"> </w:t>
      </w:r>
      <w:r w:rsidRPr="00834B7E">
        <w:rPr>
          <w:rFonts w:ascii="Arial" w:hAnsi="Arial" w:cs="Arial"/>
          <w:sz w:val="20"/>
          <w:szCs w:val="20"/>
        </w:rPr>
        <w:t xml:space="preserve">odrębnych przepisów – zgodnie z warunkami określonymi przez </w:t>
      </w:r>
      <w:r w:rsidR="008727FA" w:rsidRPr="00834B7E">
        <w:rPr>
          <w:rFonts w:ascii="Arial" w:hAnsi="Arial" w:cs="Arial"/>
          <w:sz w:val="20"/>
          <w:szCs w:val="20"/>
        </w:rPr>
        <w:t>Z</w:t>
      </w:r>
      <w:r w:rsidRPr="00834B7E">
        <w:rPr>
          <w:rFonts w:ascii="Arial" w:hAnsi="Arial" w:cs="Arial"/>
          <w:sz w:val="20"/>
          <w:szCs w:val="20"/>
        </w:rPr>
        <w:t>amawiającego,</w:t>
      </w:r>
    </w:p>
    <w:p w14:paraId="15390D49" w14:textId="77C42238" w:rsidR="00552E30" w:rsidRPr="000515AA"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sytuacji ekonomicznej lub finansowej – zgodnie z warunkami określonymi przez </w:t>
      </w:r>
      <w:r w:rsidR="008727FA">
        <w:rPr>
          <w:rFonts w:ascii="Arial" w:hAnsi="Arial" w:cs="Arial"/>
          <w:sz w:val="20"/>
          <w:szCs w:val="20"/>
        </w:rPr>
        <w:t>Z</w:t>
      </w:r>
      <w:r w:rsidRPr="000515AA">
        <w:rPr>
          <w:rFonts w:ascii="Arial" w:hAnsi="Arial" w:cs="Arial"/>
          <w:sz w:val="20"/>
          <w:szCs w:val="20"/>
        </w:rPr>
        <w:t>amawiającego,</w:t>
      </w:r>
    </w:p>
    <w:p w14:paraId="48BF678F" w14:textId="0DCDFB8B" w:rsidR="00552E30"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w:t>
      </w:r>
      <w:r w:rsidR="008727FA">
        <w:rPr>
          <w:rFonts w:ascii="Arial" w:hAnsi="Arial" w:cs="Arial"/>
          <w:sz w:val="20"/>
          <w:szCs w:val="20"/>
        </w:rPr>
        <w:t>Z</w:t>
      </w:r>
      <w:r w:rsidRPr="000515AA">
        <w:rPr>
          <w:rFonts w:ascii="Arial" w:hAnsi="Arial" w:cs="Arial"/>
          <w:sz w:val="20"/>
          <w:szCs w:val="20"/>
        </w:rPr>
        <w:t xml:space="preserve">amawiającego.  </w:t>
      </w:r>
    </w:p>
    <w:p w14:paraId="0281D449" w14:textId="23E8CECE" w:rsidR="00834B7E" w:rsidRPr="0096103C" w:rsidRDefault="00450FAD" w:rsidP="0096103C">
      <w:pPr>
        <w:pStyle w:val="Akapitzlist"/>
        <w:widowControl w:val="0"/>
        <w:numPr>
          <w:ilvl w:val="0"/>
          <w:numId w:val="34"/>
        </w:numPr>
        <w:suppressAutoHyphens w:val="0"/>
        <w:spacing w:line="360" w:lineRule="auto"/>
        <w:ind w:left="284" w:hanging="284"/>
        <w:jc w:val="both"/>
        <w:rPr>
          <w:rFonts w:ascii="Arial" w:hAnsi="Arial" w:cs="Arial"/>
          <w:sz w:val="20"/>
          <w:szCs w:val="20"/>
          <w:lang w:eastAsia="zh-CN"/>
        </w:rPr>
      </w:pPr>
      <w:r>
        <w:rPr>
          <w:rFonts w:ascii="Arial" w:hAnsi="Arial" w:cs="Arial"/>
          <w:sz w:val="20"/>
          <w:szCs w:val="20"/>
          <w:lang w:val="pl-PL" w:eastAsia="zh-CN"/>
        </w:rPr>
        <w:t>Oświadczam, że w</w:t>
      </w:r>
      <w:r w:rsidR="00834B7E" w:rsidRPr="0096103C">
        <w:rPr>
          <w:rFonts w:ascii="Arial" w:hAnsi="Arial" w:cs="Arial"/>
          <w:color w:val="000000"/>
          <w:sz w:val="20"/>
          <w:szCs w:val="20"/>
          <w:lang w:eastAsia="zh-CN"/>
        </w:rPr>
        <w:t>arunki udziału w postępowaniu określone przez Zamawiającego w ogłoszeniu o zamówieniu oraz Specyfikacji Warunków Zamówienia</w:t>
      </w:r>
      <w:r>
        <w:rPr>
          <w:rFonts w:ascii="Arial" w:hAnsi="Arial" w:cs="Arial"/>
          <w:color w:val="000000"/>
          <w:sz w:val="20"/>
          <w:szCs w:val="20"/>
          <w:lang w:val="pl-PL" w:eastAsia="zh-CN"/>
        </w:rPr>
        <w:t xml:space="preserve"> spełniam</w:t>
      </w:r>
      <w:r w:rsidR="00834B7E" w:rsidRPr="0096103C">
        <w:rPr>
          <w:rFonts w:ascii="Arial" w:hAnsi="Arial" w:cs="Arial"/>
          <w:color w:val="000000"/>
          <w:sz w:val="20"/>
          <w:szCs w:val="20"/>
          <w:lang w:eastAsia="zh-CN"/>
        </w:rPr>
        <w:t xml:space="preserve">: </w:t>
      </w:r>
    </w:p>
    <w:p w14:paraId="49B9A60C" w14:textId="0AF99637"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samodzielnie*</w:t>
      </w:r>
      <w:r w:rsidR="00826080" w:rsidRPr="0096103C">
        <w:rPr>
          <w:rFonts w:ascii="Arial" w:hAnsi="Arial" w:cs="Arial"/>
          <w:sz w:val="20"/>
          <w:szCs w:val="20"/>
          <w:lang w:eastAsia="zh-CN"/>
        </w:rPr>
        <w:t xml:space="preserve"> </w:t>
      </w:r>
      <w:r w:rsidR="00826080" w:rsidRPr="0096103C">
        <w:rPr>
          <w:rFonts w:ascii="Arial" w:hAnsi="Arial" w:cs="Arial"/>
          <w:i/>
          <w:iCs/>
          <w:sz w:val="20"/>
          <w:szCs w:val="20"/>
          <w:lang w:eastAsia="zh-CN"/>
        </w:rPr>
        <w:t>(nie dotyczy Spółki cywilnej)</w:t>
      </w:r>
    </w:p>
    <w:p w14:paraId="7223F6AC" w14:textId="3426E353"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 xml:space="preserve">wspólnie z innym Wykonawcą (innymi Wykonawcami) ubiegającym/i się o udzielenie zamówienia, </w:t>
      </w:r>
      <w:r w:rsidR="00987561" w:rsidRPr="0096103C">
        <w:rPr>
          <w:rFonts w:ascii="Arial" w:hAnsi="Arial" w:cs="Arial"/>
          <w:sz w:val="20"/>
          <w:szCs w:val="20"/>
          <w:lang w:eastAsia="zh-CN"/>
        </w:rPr>
        <w:t xml:space="preserve">                 </w:t>
      </w:r>
      <w:r w:rsidRPr="0096103C">
        <w:rPr>
          <w:rFonts w:ascii="Arial" w:hAnsi="Arial" w:cs="Arial"/>
          <w:sz w:val="20"/>
          <w:szCs w:val="20"/>
          <w:lang w:eastAsia="zh-CN"/>
        </w:rPr>
        <w:t>w związku z czym w załączeniu przedkłada się oświadczenie, z którego wynika, które roboty budowlane lub usługi wykonają poszczególni Wykonawcy – wg </w:t>
      </w:r>
      <w:r w:rsidRPr="0096103C">
        <w:rPr>
          <w:rFonts w:ascii="Arial" w:hAnsi="Arial" w:cs="Arial"/>
          <w:b/>
          <w:sz w:val="20"/>
          <w:szCs w:val="20"/>
          <w:lang w:eastAsia="zh-CN"/>
        </w:rPr>
        <w:t>załącznika nr </w:t>
      </w:r>
      <w:r w:rsidR="00CE1620" w:rsidRPr="0096103C">
        <w:rPr>
          <w:rFonts w:ascii="Arial" w:hAnsi="Arial" w:cs="Arial"/>
          <w:b/>
          <w:sz w:val="20"/>
          <w:szCs w:val="20"/>
          <w:lang w:eastAsia="zh-CN"/>
        </w:rPr>
        <w:t>1</w:t>
      </w:r>
      <w:r w:rsidR="0018741F">
        <w:rPr>
          <w:rFonts w:ascii="Arial" w:hAnsi="Arial" w:cs="Arial"/>
          <w:b/>
          <w:sz w:val="20"/>
          <w:szCs w:val="20"/>
          <w:lang w:eastAsia="zh-CN"/>
        </w:rPr>
        <w:t>1</w:t>
      </w:r>
      <w:r w:rsidRPr="0096103C">
        <w:rPr>
          <w:rFonts w:ascii="Arial" w:hAnsi="Arial" w:cs="Arial"/>
          <w:sz w:val="20"/>
          <w:szCs w:val="20"/>
          <w:lang w:eastAsia="zh-CN"/>
        </w:rPr>
        <w:t xml:space="preserve"> do SWZ*</w:t>
      </w:r>
    </w:p>
    <w:p w14:paraId="43426CB5" w14:textId="4192577D" w:rsidR="0018741F" w:rsidRPr="00400842" w:rsidRDefault="00834B7E" w:rsidP="007A2E1D">
      <w:pPr>
        <w:widowControl w:val="0"/>
        <w:numPr>
          <w:ilvl w:val="0"/>
          <w:numId w:val="32"/>
        </w:numPr>
        <w:suppressAutoHyphens w:val="0"/>
        <w:spacing w:line="360" w:lineRule="auto"/>
        <w:ind w:left="567" w:hanging="283"/>
        <w:jc w:val="both"/>
        <w:rPr>
          <w:rFonts w:ascii="Arial" w:hAnsi="Arial" w:cs="Arial"/>
          <w:bCs/>
          <w:sz w:val="20"/>
          <w:szCs w:val="20"/>
          <w:u w:val="single"/>
          <w:lang w:eastAsia="zh-CN"/>
        </w:rPr>
      </w:pPr>
      <w:r w:rsidRPr="0096103C">
        <w:rPr>
          <w:rFonts w:ascii="Arial" w:hAnsi="Arial" w:cs="Arial"/>
          <w:sz w:val="20"/>
          <w:szCs w:val="20"/>
          <w:lang w:eastAsia="zh-CN"/>
        </w:rPr>
        <w:t xml:space="preserve">polegając na zasobach innych podmiotów udostępnionych Wykonawcy w trybie art. 118 ustawy Pzp </w:t>
      </w:r>
      <w:r w:rsidR="00987561" w:rsidRPr="0096103C">
        <w:rPr>
          <w:rFonts w:ascii="Arial" w:hAnsi="Arial" w:cs="Arial"/>
          <w:sz w:val="20"/>
          <w:szCs w:val="20"/>
          <w:lang w:eastAsia="zh-CN"/>
        </w:rPr>
        <w:t xml:space="preserve"> </w:t>
      </w:r>
      <w:r w:rsidR="002B3DFE">
        <w:rPr>
          <w:rFonts w:ascii="Arial" w:hAnsi="Arial" w:cs="Arial"/>
          <w:bCs/>
          <w:sz w:val="20"/>
          <w:szCs w:val="20"/>
          <w:u w:val="single"/>
          <w:lang w:eastAsia="zh-CN"/>
        </w:rPr>
        <w:t xml:space="preserve">              </w:t>
      </w:r>
      <w:r w:rsidRPr="002B3DFE">
        <w:rPr>
          <w:rFonts w:ascii="Arial" w:hAnsi="Arial" w:cs="Arial"/>
          <w:bCs/>
          <w:kern w:val="1"/>
          <w:sz w:val="20"/>
          <w:szCs w:val="20"/>
          <w:lang w:eastAsia="zh-CN"/>
        </w:rPr>
        <w:t>w związku z czym w załączeniu przedkłada się</w:t>
      </w:r>
      <w:r w:rsidRPr="002B3DFE">
        <w:rPr>
          <w:rFonts w:ascii="Arial" w:hAnsi="Arial" w:cs="Arial"/>
          <w:b/>
          <w:kern w:val="1"/>
          <w:sz w:val="20"/>
          <w:szCs w:val="20"/>
          <w:lang w:eastAsia="zh-CN"/>
        </w:rPr>
        <w:t xml:space="preserve"> zobowiązanie podmiotu </w:t>
      </w:r>
      <w:r w:rsidRPr="002B3DFE">
        <w:rPr>
          <w:rFonts w:ascii="Arial" w:hAnsi="Arial" w:cs="Arial"/>
          <w:bCs/>
          <w:kern w:val="1"/>
          <w:sz w:val="20"/>
          <w:szCs w:val="20"/>
          <w:lang w:eastAsia="zh-CN"/>
        </w:rPr>
        <w:t xml:space="preserve">udostępniającego zasoby do oddania mu do dyspozycji niezbędnych zasobów na potrzeby realizacji danego zamówienia </w:t>
      </w:r>
      <w:r w:rsidRPr="002B3DFE">
        <w:rPr>
          <w:rFonts w:ascii="Arial" w:hAnsi="Arial" w:cs="Arial"/>
          <w:b/>
          <w:bCs/>
          <w:kern w:val="1"/>
          <w:sz w:val="20"/>
          <w:szCs w:val="20"/>
          <w:lang w:eastAsia="zh-CN"/>
        </w:rPr>
        <w:t>lub inny środek dowodowy</w:t>
      </w:r>
      <w:r w:rsidRPr="002B3DFE">
        <w:rPr>
          <w:rFonts w:ascii="Arial" w:hAnsi="Arial" w:cs="Arial"/>
          <w:bCs/>
          <w:kern w:val="1"/>
          <w:sz w:val="20"/>
          <w:szCs w:val="20"/>
          <w:lang w:eastAsia="zh-CN"/>
        </w:rPr>
        <w:t xml:space="preserve"> potwierdzający, że Wykonawca realizując zamówienie, będzie dysponował niezbędnymi zasobami tych podmiotów.*</w:t>
      </w:r>
    </w:p>
    <w:p w14:paraId="26332490" w14:textId="130E6D1A" w:rsidR="00400842" w:rsidRDefault="00400842" w:rsidP="00400842">
      <w:pPr>
        <w:widowControl w:val="0"/>
        <w:suppressAutoHyphens w:val="0"/>
        <w:spacing w:line="360" w:lineRule="auto"/>
        <w:ind w:left="567"/>
        <w:jc w:val="both"/>
        <w:rPr>
          <w:rFonts w:ascii="Arial" w:hAnsi="Arial" w:cs="Arial"/>
          <w:bCs/>
          <w:kern w:val="1"/>
          <w:sz w:val="20"/>
          <w:szCs w:val="20"/>
          <w:lang w:eastAsia="zh-CN"/>
        </w:rPr>
      </w:pPr>
    </w:p>
    <w:p w14:paraId="2B7C282F" w14:textId="77777777" w:rsidR="00400842" w:rsidRPr="007A2E1D" w:rsidRDefault="00400842" w:rsidP="00400842">
      <w:pPr>
        <w:widowControl w:val="0"/>
        <w:suppressAutoHyphens w:val="0"/>
        <w:spacing w:line="360" w:lineRule="auto"/>
        <w:ind w:left="567"/>
        <w:jc w:val="both"/>
        <w:rPr>
          <w:rFonts w:ascii="Arial" w:hAnsi="Arial" w:cs="Arial"/>
          <w:bCs/>
          <w:sz w:val="20"/>
          <w:szCs w:val="20"/>
          <w:u w:val="single"/>
          <w:lang w:eastAsia="zh-CN"/>
        </w:rPr>
      </w:pPr>
    </w:p>
    <w:p w14:paraId="43461946" w14:textId="6617BF16" w:rsidR="0018741F" w:rsidRPr="000515AA" w:rsidRDefault="0018741F" w:rsidP="0018741F">
      <w:pPr>
        <w:shd w:val="clear" w:color="auto" w:fill="BFBFBF"/>
        <w:spacing w:line="276" w:lineRule="auto"/>
        <w:jc w:val="center"/>
        <w:rPr>
          <w:rFonts w:ascii="Arial" w:hAnsi="Arial" w:cs="Arial"/>
          <w:b/>
          <w:sz w:val="20"/>
          <w:szCs w:val="20"/>
        </w:rPr>
      </w:pPr>
      <w:r w:rsidRPr="000515AA">
        <w:rPr>
          <w:rFonts w:ascii="Arial" w:hAnsi="Arial" w:cs="Arial"/>
          <w:b/>
          <w:sz w:val="20"/>
          <w:szCs w:val="20"/>
        </w:rPr>
        <w:lastRenderedPageBreak/>
        <w:t xml:space="preserve">INFORMACJA </w:t>
      </w:r>
      <w:r>
        <w:rPr>
          <w:rFonts w:ascii="Arial" w:hAnsi="Arial" w:cs="Arial"/>
          <w:b/>
          <w:sz w:val="20"/>
          <w:szCs w:val="20"/>
        </w:rPr>
        <w:t>W ZWIĄZKU Z POLEGANIEM NA ZDOLNOŚCIACH LUB SYTUACJI PODMIOTÓW UDOSTĘPNIAJĄCYCH ZASOBY</w:t>
      </w:r>
      <w:r w:rsidRPr="000515AA">
        <w:rPr>
          <w:rFonts w:ascii="Arial" w:hAnsi="Arial" w:cs="Arial"/>
          <w:b/>
          <w:sz w:val="20"/>
          <w:szCs w:val="20"/>
        </w:rPr>
        <w:t>:</w:t>
      </w:r>
    </w:p>
    <w:p w14:paraId="146F286F" w14:textId="380A93FF" w:rsidR="0018741F" w:rsidRDefault="0018741F" w:rsidP="00292412">
      <w:pPr>
        <w:widowControl w:val="0"/>
        <w:spacing w:line="360" w:lineRule="auto"/>
        <w:ind w:left="567" w:hanging="567"/>
        <w:jc w:val="both"/>
        <w:rPr>
          <w:rFonts w:ascii="Arial" w:hAnsi="Arial" w:cs="Arial"/>
          <w:bCs/>
          <w:kern w:val="1"/>
          <w:sz w:val="20"/>
          <w:szCs w:val="20"/>
          <w:lang w:eastAsia="zh-CN"/>
        </w:rPr>
      </w:pPr>
    </w:p>
    <w:p w14:paraId="09C11E6C"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Oświadczam, że w celu wykazania spełniania warunków udziału w postępowaniu, określonych przez Zamawiającego w Specyfikacji Warunków Zamówienia, polegam na zasobach następującego/ych podmiotu/ów:</w:t>
      </w:r>
    </w:p>
    <w:p w14:paraId="13F5283A"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t>
      </w:r>
    </w:p>
    <w:p w14:paraId="569DAB53" w14:textId="33AC7183"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 następującym zakresie:</w:t>
      </w:r>
    </w:p>
    <w:p w14:paraId="08DC71C9" w14:textId="798B76D1" w:rsidR="0018741F"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 xml:space="preserve">……………………………………………………………………………………………………………………………… </w:t>
      </w:r>
    </w:p>
    <w:p w14:paraId="765A3405" w14:textId="57C335C5" w:rsidR="00707E60" w:rsidRPr="00707E60" w:rsidRDefault="00707E60" w:rsidP="00707E60">
      <w:pPr>
        <w:widowControl w:val="0"/>
        <w:spacing w:line="360" w:lineRule="auto"/>
        <w:jc w:val="both"/>
        <w:rPr>
          <w:rFonts w:ascii="Arial" w:hAnsi="Arial" w:cs="Arial"/>
          <w:bCs/>
          <w:i/>
          <w:iCs/>
          <w:kern w:val="1"/>
          <w:sz w:val="16"/>
          <w:szCs w:val="16"/>
          <w:lang w:eastAsia="zh-CN"/>
        </w:rPr>
      </w:pPr>
      <w:r w:rsidRPr="00707E60">
        <w:rPr>
          <w:rFonts w:ascii="Arial" w:hAnsi="Arial" w:cs="Arial"/>
          <w:bCs/>
          <w:i/>
          <w:iCs/>
          <w:kern w:val="1"/>
          <w:sz w:val="20"/>
          <w:szCs w:val="20"/>
          <w:lang w:eastAsia="zh-CN"/>
        </w:rPr>
        <w:t xml:space="preserve">                               </w:t>
      </w:r>
      <w:r>
        <w:rPr>
          <w:rFonts w:ascii="Arial" w:hAnsi="Arial" w:cs="Arial"/>
          <w:bCs/>
          <w:i/>
          <w:iCs/>
          <w:kern w:val="1"/>
          <w:sz w:val="20"/>
          <w:szCs w:val="20"/>
          <w:lang w:eastAsia="zh-CN"/>
        </w:rPr>
        <w:t xml:space="preserve">          </w:t>
      </w:r>
      <w:r w:rsidRPr="00707E60">
        <w:rPr>
          <w:rFonts w:ascii="Arial" w:hAnsi="Arial" w:cs="Arial"/>
          <w:bCs/>
          <w:i/>
          <w:iCs/>
          <w:kern w:val="1"/>
          <w:sz w:val="20"/>
          <w:szCs w:val="20"/>
          <w:lang w:eastAsia="zh-CN"/>
        </w:rPr>
        <w:t xml:space="preserve">  </w:t>
      </w:r>
      <w:r w:rsidRPr="00707E60">
        <w:rPr>
          <w:rFonts w:ascii="Arial" w:hAnsi="Arial" w:cs="Arial"/>
          <w:bCs/>
          <w:i/>
          <w:iCs/>
          <w:kern w:val="1"/>
          <w:sz w:val="16"/>
          <w:szCs w:val="16"/>
          <w:lang w:eastAsia="zh-CN"/>
        </w:rPr>
        <w:t>(wskazać podmiot i określić odpowiedni zakres dla wskazanego podmiotu)</w:t>
      </w:r>
    </w:p>
    <w:p w14:paraId="1793C356" w14:textId="036E2D9B" w:rsidR="00552E30" w:rsidRPr="0096103C" w:rsidRDefault="00987561" w:rsidP="0096103C">
      <w:pPr>
        <w:widowControl w:val="0"/>
        <w:spacing w:before="120" w:after="120"/>
        <w:jc w:val="both"/>
        <w:rPr>
          <w:rFonts w:ascii="Arial" w:hAnsi="Arial" w:cs="Arial"/>
          <w:b/>
          <w:kern w:val="1"/>
          <w:sz w:val="18"/>
          <w:szCs w:val="18"/>
          <w:lang w:eastAsia="zh-CN"/>
        </w:rPr>
      </w:pPr>
      <w:r w:rsidRPr="00292412">
        <w:rPr>
          <w:rFonts w:ascii="Arial" w:hAnsi="Arial" w:cs="Arial"/>
          <w:b/>
          <w:kern w:val="1"/>
          <w:sz w:val="18"/>
          <w:szCs w:val="18"/>
          <w:lang w:eastAsia="zh-CN"/>
        </w:rPr>
        <w:t>* niepotrzebne skreślić</w:t>
      </w:r>
    </w:p>
    <w:p w14:paraId="7F8A2E02" w14:textId="77777777" w:rsidR="00552E30" w:rsidRPr="000515AA" w:rsidRDefault="00552E30" w:rsidP="00552E30">
      <w:pPr>
        <w:jc w:val="right"/>
        <w:rPr>
          <w:rFonts w:ascii="Arial" w:hAnsi="Arial" w:cs="Arial"/>
          <w:i/>
          <w:sz w:val="20"/>
          <w:szCs w:val="20"/>
        </w:rPr>
      </w:pPr>
    </w:p>
    <w:p w14:paraId="7564CC87" w14:textId="673BD38A" w:rsidR="008727FA" w:rsidRPr="008727FA" w:rsidRDefault="00552E30" w:rsidP="008727FA">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32EC3A3" w14:textId="77777777" w:rsidR="00987561" w:rsidRDefault="00987561" w:rsidP="001C657E">
      <w:pPr>
        <w:spacing w:line="276" w:lineRule="auto"/>
        <w:jc w:val="both"/>
        <w:rPr>
          <w:rFonts w:ascii="Arial" w:hAnsi="Arial" w:cs="Arial"/>
          <w:sz w:val="20"/>
          <w:szCs w:val="20"/>
        </w:rPr>
      </w:pPr>
    </w:p>
    <w:p w14:paraId="61317CAC" w14:textId="754B433A"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 xml:space="preserve">Oświadczam, że wszystkie informacje podane w powyższych oświadczeniach są aktualne i zgodne z prawdą oraz zostały przedstawione z pełną świadomością </w:t>
      </w:r>
      <w:r w:rsidR="00093EA7">
        <w:rPr>
          <w:rFonts w:ascii="Arial" w:hAnsi="Arial" w:cs="Arial"/>
          <w:sz w:val="20"/>
          <w:szCs w:val="20"/>
        </w:rPr>
        <w:t xml:space="preserve">konsekwencji </w:t>
      </w:r>
      <w:r w:rsidRPr="000515AA">
        <w:rPr>
          <w:rFonts w:ascii="Arial" w:hAnsi="Arial" w:cs="Arial"/>
          <w:sz w:val="20"/>
          <w:szCs w:val="20"/>
        </w:rPr>
        <w:t xml:space="preserve">wprowadzenia </w:t>
      </w:r>
      <w:r w:rsidR="0096103C">
        <w:rPr>
          <w:rFonts w:ascii="Arial" w:hAnsi="Arial" w:cs="Arial"/>
          <w:sz w:val="20"/>
          <w:szCs w:val="20"/>
        </w:rPr>
        <w:t>Z</w:t>
      </w:r>
      <w:r w:rsidRPr="000515AA">
        <w:rPr>
          <w:rFonts w:ascii="Arial" w:hAnsi="Arial" w:cs="Arial"/>
          <w:sz w:val="20"/>
          <w:szCs w:val="20"/>
        </w:rPr>
        <w:t>amawiającego w błąd przy przedstawianiu informacji.</w:t>
      </w:r>
    </w:p>
    <w:p w14:paraId="1DC84431" w14:textId="0413F48C" w:rsidR="00552E30" w:rsidRDefault="00552E30" w:rsidP="00552E30">
      <w:pPr>
        <w:ind w:left="6381" w:firstLine="709"/>
        <w:jc w:val="both"/>
        <w:rPr>
          <w:rFonts w:ascii="Arial" w:hAnsi="Arial" w:cs="Arial"/>
          <w:iCs/>
          <w:sz w:val="16"/>
          <w:szCs w:val="16"/>
        </w:rPr>
      </w:pPr>
    </w:p>
    <w:p w14:paraId="0C995868" w14:textId="38656F8B" w:rsidR="00987561" w:rsidRDefault="00987561" w:rsidP="00552E30">
      <w:pPr>
        <w:ind w:left="6381" w:firstLine="709"/>
        <w:jc w:val="both"/>
        <w:rPr>
          <w:rFonts w:ascii="Arial" w:hAnsi="Arial" w:cs="Arial"/>
          <w:iCs/>
          <w:sz w:val="16"/>
          <w:szCs w:val="16"/>
        </w:rPr>
      </w:pPr>
    </w:p>
    <w:p w14:paraId="2675030F" w14:textId="72032EF0" w:rsidR="00071FD7" w:rsidRDefault="00071FD7" w:rsidP="00552E30">
      <w:pPr>
        <w:ind w:left="6381" w:firstLine="709"/>
        <w:jc w:val="both"/>
        <w:rPr>
          <w:rFonts w:ascii="Arial" w:hAnsi="Arial" w:cs="Arial"/>
          <w:iCs/>
          <w:sz w:val="16"/>
          <w:szCs w:val="16"/>
        </w:rPr>
      </w:pPr>
    </w:p>
    <w:p w14:paraId="7F2C9AE1" w14:textId="77777777" w:rsidR="00071FD7" w:rsidRDefault="00071FD7" w:rsidP="00552E30">
      <w:pPr>
        <w:ind w:left="6381" w:firstLine="709"/>
        <w:jc w:val="both"/>
        <w:rPr>
          <w:rFonts w:ascii="Arial" w:hAnsi="Arial" w:cs="Arial"/>
          <w:iCs/>
          <w:sz w:val="16"/>
          <w:szCs w:val="16"/>
        </w:rPr>
      </w:pPr>
    </w:p>
    <w:p w14:paraId="1E5F31C7" w14:textId="77777777" w:rsidR="00556F67" w:rsidRDefault="00556F67" w:rsidP="00552E30">
      <w:pPr>
        <w:ind w:left="6381" w:firstLine="709"/>
        <w:jc w:val="both"/>
        <w:rPr>
          <w:rFonts w:ascii="Arial" w:hAnsi="Arial" w:cs="Arial"/>
          <w:iCs/>
          <w:sz w:val="16"/>
          <w:szCs w:val="16"/>
        </w:rPr>
      </w:pPr>
    </w:p>
    <w:p w14:paraId="49EDA158" w14:textId="3C5380D0" w:rsidR="006C031B" w:rsidRDefault="006C031B" w:rsidP="00552E30">
      <w:pPr>
        <w:ind w:left="6381" w:firstLine="709"/>
        <w:jc w:val="both"/>
        <w:rPr>
          <w:rFonts w:ascii="Arial" w:hAnsi="Arial" w:cs="Arial"/>
          <w:iCs/>
          <w:sz w:val="16"/>
          <w:szCs w:val="16"/>
        </w:rPr>
      </w:pPr>
    </w:p>
    <w:p w14:paraId="6A818F37" w14:textId="07602127" w:rsidR="006C031B" w:rsidRDefault="006C031B" w:rsidP="00552E30">
      <w:pPr>
        <w:ind w:left="6381" w:firstLine="709"/>
        <w:jc w:val="both"/>
        <w:rPr>
          <w:rFonts w:ascii="Arial" w:hAnsi="Arial" w:cs="Arial"/>
          <w:iCs/>
          <w:sz w:val="16"/>
          <w:szCs w:val="16"/>
        </w:rPr>
      </w:pPr>
    </w:p>
    <w:p w14:paraId="0DE4856D" w14:textId="12DF592D" w:rsidR="006C031B" w:rsidRDefault="006C031B" w:rsidP="00552E30">
      <w:pPr>
        <w:ind w:left="6381" w:firstLine="709"/>
        <w:jc w:val="both"/>
        <w:rPr>
          <w:rFonts w:ascii="Arial" w:hAnsi="Arial" w:cs="Arial"/>
          <w:iCs/>
          <w:sz w:val="16"/>
          <w:szCs w:val="16"/>
        </w:rPr>
      </w:pPr>
    </w:p>
    <w:p w14:paraId="1D6CDE21" w14:textId="7492561A" w:rsidR="006C031B" w:rsidRDefault="006C031B" w:rsidP="00552E30">
      <w:pPr>
        <w:ind w:left="6381" w:firstLine="709"/>
        <w:jc w:val="both"/>
        <w:rPr>
          <w:rFonts w:ascii="Arial" w:hAnsi="Arial" w:cs="Arial"/>
          <w:iCs/>
          <w:sz w:val="16"/>
          <w:szCs w:val="16"/>
        </w:rPr>
      </w:pPr>
    </w:p>
    <w:p w14:paraId="2CFE138A" w14:textId="2A4064C9" w:rsidR="006C031B" w:rsidRDefault="006C031B" w:rsidP="00552E30">
      <w:pPr>
        <w:ind w:left="6381" w:firstLine="709"/>
        <w:jc w:val="both"/>
        <w:rPr>
          <w:rFonts w:ascii="Arial" w:hAnsi="Arial" w:cs="Arial"/>
          <w:iCs/>
          <w:sz w:val="16"/>
          <w:szCs w:val="16"/>
        </w:rPr>
      </w:pPr>
    </w:p>
    <w:p w14:paraId="036729B9" w14:textId="27B84240" w:rsidR="006C031B" w:rsidRDefault="006C031B" w:rsidP="00552E30">
      <w:pPr>
        <w:ind w:left="6381" w:firstLine="709"/>
        <w:jc w:val="both"/>
        <w:rPr>
          <w:rFonts w:ascii="Arial" w:hAnsi="Arial" w:cs="Arial"/>
          <w:iCs/>
          <w:sz w:val="16"/>
          <w:szCs w:val="16"/>
        </w:rPr>
      </w:pPr>
    </w:p>
    <w:p w14:paraId="62D252E3" w14:textId="39C2ACCD" w:rsidR="006C031B" w:rsidRDefault="006C031B" w:rsidP="00552E30">
      <w:pPr>
        <w:ind w:left="6381" w:firstLine="709"/>
        <w:jc w:val="both"/>
        <w:rPr>
          <w:rFonts w:ascii="Arial" w:hAnsi="Arial" w:cs="Arial"/>
          <w:iCs/>
          <w:sz w:val="16"/>
          <w:szCs w:val="16"/>
        </w:rPr>
      </w:pPr>
    </w:p>
    <w:p w14:paraId="7C6C023F" w14:textId="569F198E" w:rsidR="006C031B" w:rsidRDefault="006C031B" w:rsidP="00552E30">
      <w:pPr>
        <w:ind w:left="6381" w:firstLine="709"/>
        <w:jc w:val="both"/>
        <w:rPr>
          <w:rFonts w:ascii="Arial" w:hAnsi="Arial" w:cs="Arial"/>
          <w:iCs/>
          <w:sz w:val="16"/>
          <w:szCs w:val="16"/>
        </w:rPr>
      </w:pPr>
    </w:p>
    <w:p w14:paraId="50BD55BF" w14:textId="7C6236F6" w:rsidR="006C031B" w:rsidRDefault="006C031B" w:rsidP="006C031B">
      <w:pPr>
        <w:jc w:val="both"/>
        <w:rPr>
          <w:rFonts w:ascii="Arial" w:hAnsi="Arial" w:cs="Arial"/>
          <w:iCs/>
          <w:sz w:val="16"/>
          <w:szCs w:val="16"/>
        </w:rPr>
      </w:pPr>
    </w:p>
    <w:p w14:paraId="5EE36E9B" w14:textId="5617183C" w:rsidR="006C031B" w:rsidRDefault="006C031B" w:rsidP="006C031B">
      <w:pPr>
        <w:jc w:val="both"/>
        <w:rPr>
          <w:rFonts w:ascii="Arial" w:hAnsi="Arial" w:cs="Arial"/>
          <w:iCs/>
          <w:sz w:val="16"/>
          <w:szCs w:val="16"/>
        </w:rPr>
      </w:pPr>
    </w:p>
    <w:p w14:paraId="4F098D2A" w14:textId="3C795628" w:rsidR="006C031B" w:rsidRDefault="006C031B" w:rsidP="006C031B">
      <w:pPr>
        <w:jc w:val="both"/>
        <w:rPr>
          <w:rFonts w:ascii="Arial" w:hAnsi="Arial" w:cs="Arial"/>
          <w:iCs/>
          <w:sz w:val="16"/>
          <w:szCs w:val="16"/>
        </w:rPr>
      </w:pPr>
    </w:p>
    <w:p w14:paraId="15EB0477" w14:textId="74170B17" w:rsidR="006C031B" w:rsidRDefault="006C031B" w:rsidP="006C031B">
      <w:pPr>
        <w:jc w:val="both"/>
        <w:rPr>
          <w:rFonts w:ascii="Arial" w:hAnsi="Arial" w:cs="Arial"/>
          <w:iCs/>
          <w:sz w:val="16"/>
          <w:szCs w:val="16"/>
        </w:rPr>
      </w:pPr>
    </w:p>
    <w:p w14:paraId="33116499" w14:textId="3D4D0325" w:rsidR="006C031B" w:rsidRDefault="006C031B" w:rsidP="006C031B">
      <w:pPr>
        <w:jc w:val="both"/>
        <w:rPr>
          <w:rFonts w:ascii="Arial" w:hAnsi="Arial" w:cs="Arial"/>
          <w:iCs/>
          <w:sz w:val="16"/>
          <w:szCs w:val="16"/>
        </w:rPr>
      </w:pPr>
    </w:p>
    <w:p w14:paraId="4E7E79CF" w14:textId="6513CC18" w:rsidR="006C031B" w:rsidRDefault="006C031B" w:rsidP="006C031B">
      <w:pPr>
        <w:jc w:val="both"/>
        <w:rPr>
          <w:rFonts w:ascii="Arial" w:hAnsi="Arial" w:cs="Arial"/>
          <w:iCs/>
          <w:sz w:val="16"/>
          <w:szCs w:val="16"/>
        </w:rPr>
      </w:pPr>
    </w:p>
    <w:p w14:paraId="4389A303" w14:textId="123F9251" w:rsidR="006C031B" w:rsidRDefault="006C031B" w:rsidP="006C031B">
      <w:pPr>
        <w:jc w:val="both"/>
        <w:rPr>
          <w:rFonts w:ascii="Arial" w:hAnsi="Arial" w:cs="Arial"/>
          <w:iCs/>
          <w:sz w:val="16"/>
          <w:szCs w:val="16"/>
        </w:rPr>
      </w:pPr>
    </w:p>
    <w:p w14:paraId="2BDCFA4E" w14:textId="577B43BF" w:rsidR="006C031B" w:rsidRDefault="006C031B" w:rsidP="006C031B">
      <w:pPr>
        <w:jc w:val="both"/>
        <w:rPr>
          <w:rFonts w:ascii="Arial" w:hAnsi="Arial" w:cs="Arial"/>
          <w:iCs/>
          <w:sz w:val="16"/>
          <w:szCs w:val="16"/>
        </w:rPr>
      </w:pPr>
    </w:p>
    <w:p w14:paraId="2EE2E62E" w14:textId="51A54CD9" w:rsidR="006C031B" w:rsidRDefault="006C031B" w:rsidP="006C031B">
      <w:pPr>
        <w:jc w:val="both"/>
        <w:rPr>
          <w:rFonts w:ascii="Arial" w:hAnsi="Arial" w:cs="Arial"/>
          <w:iCs/>
          <w:sz w:val="16"/>
          <w:szCs w:val="16"/>
        </w:rPr>
      </w:pPr>
    </w:p>
    <w:p w14:paraId="4D820E60" w14:textId="116E6826" w:rsidR="006C031B" w:rsidRDefault="006C031B" w:rsidP="006C031B">
      <w:pPr>
        <w:jc w:val="both"/>
        <w:rPr>
          <w:rFonts w:ascii="Arial" w:hAnsi="Arial" w:cs="Arial"/>
          <w:iCs/>
          <w:sz w:val="16"/>
          <w:szCs w:val="16"/>
        </w:rPr>
      </w:pPr>
    </w:p>
    <w:p w14:paraId="539E232A" w14:textId="74B7E649" w:rsidR="006C031B" w:rsidRDefault="006C031B" w:rsidP="006C031B">
      <w:pPr>
        <w:jc w:val="both"/>
        <w:rPr>
          <w:rFonts w:ascii="Arial" w:hAnsi="Arial" w:cs="Arial"/>
          <w:iCs/>
          <w:sz w:val="16"/>
          <w:szCs w:val="16"/>
        </w:rPr>
      </w:pPr>
    </w:p>
    <w:p w14:paraId="4E0A6B2A" w14:textId="00BE12C9" w:rsidR="006C031B" w:rsidRDefault="006C031B" w:rsidP="006C031B">
      <w:pPr>
        <w:jc w:val="both"/>
        <w:rPr>
          <w:rFonts w:ascii="Arial" w:hAnsi="Arial" w:cs="Arial"/>
          <w:iCs/>
          <w:sz w:val="16"/>
          <w:szCs w:val="16"/>
        </w:rPr>
      </w:pPr>
    </w:p>
    <w:p w14:paraId="16E36B69" w14:textId="2D9C4C13" w:rsidR="006C031B" w:rsidRDefault="006C031B" w:rsidP="006C031B">
      <w:pPr>
        <w:jc w:val="both"/>
        <w:rPr>
          <w:rFonts w:ascii="Arial" w:hAnsi="Arial" w:cs="Arial"/>
          <w:iCs/>
          <w:sz w:val="16"/>
          <w:szCs w:val="16"/>
        </w:rPr>
      </w:pPr>
    </w:p>
    <w:p w14:paraId="601F4B55" w14:textId="2B99D695" w:rsidR="006C031B" w:rsidRDefault="006C031B" w:rsidP="006C031B">
      <w:pPr>
        <w:jc w:val="both"/>
        <w:rPr>
          <w:rFonts w:ascii="Arial" w:hAnsi="Arial" w:cs="Arial"/>
          <w:iCs/>
          <w:sz w:val="16"/>
          <w:szCs w:val="16"/>
        </w:rPr>
      </w:pPr>
    </w:p>
    <w:p w14:paraId="47C9D411" w14:textId="24D96406" w:rsidR="006C031B" w:rsidRDefault="006C031B" w:rsidP="006C031B">
      <w:pPr>
        <w:jc w:val="both"/>
        <w:rPr>
          <w:rFonts w:ascii="Arial" w:hAnsi="Arial" w:cs="Arial"/>
          <w:iCs/>
          <w:sz w:val="16"/>
          <w:szCs w:val="16"/>
        </w:rPr>
      </w:pPr>
    </w:p>
    <w:p w14:paraId="42DEF779" w14:textId="7EC8A6C2" w:rsidR="006C031B" w:rsidRDefault="006C031B" w:rsidP="006C031B">
      <w:pPr>
        <w:jc w:val="both"/>
        <w:rPr>
          <w:rFonts w:ascii="Arial" w:hAnsi="Arial" w:cs="Arial"/>
          <w:iCs/>
          <w:sz w:val="16"/>
          <w:szCs w:val="16"/>
        </w:rPr>
      </w:pPr>
    </w:p>
    <w:p w14:paraId="72B25D74" w14:textId="3FB82A72" w:rsidR="006C031B" w:rsidRDefault="006C031B" w:rsidP="006C031B">
      <w:pPr>
        <w:jc w:val="both"/>
        <w:rPr>
          <w:rFonts w:ascii="Arial" w:hAnsi="Arial" w:cs="Arial"/>
          <w:iCs/>
          <w:sz w:val="16"/>
          <w:szCs w:val="16"/>
        </w:rPr>
      </w:pPr>
    </w:p>
    <w:p w14:paraId="17412245" w14:textId="38CC7627" w:rsidR="006C031B" w:rsidRDefault="006C031B" w:rsidP="006C031B">
      <w:pPr>
        <w:jc w:val="both"/>
        <w:rPr>
          <w:rFonts w:ascii="Arial" w:hAnsi="Arial" w:cs="Arial"/>
          <w:iCs/>
          <w:sz w:val="16"/>
          <w:szCs w:val="16"/>
        </w:rPr>
      </w:pPr>
    </w:p>
    <w:p w14:paraId="16DD7BC7" w14:textId="49E25151" w:rsidR="006C031B" w:rsidRDefault="006C031B" w:rsidP="006C031B">
      <w:pPr>
        <w:jc w:val="both"/>
        <w:rPr>
          <w:rFonts w:ascii="Arial" w:hAnsi="Arial" w:cs="Arial"/>
          <w:iCs/>
          <w:sz w:val="16"/>
          <w:szCs w:val="16"/>
        </w:rPr>
      </w:pPr>
    </w:p>
    <w:p w14:paraId="0A5669F8" w14:textId="302C04E5" w:rsidR="006C031B" w:rsidRDefault="006C031B" w:rsidP="006C031B">
      <w:pPr>
        <w:jc w:val="both"/>
        <w:rPr>
          <w:rFonts w:ascii="Arial" w:hAnsi="Arial" w:cs="Arial"/>
          <w:iCs/>
          <w:sz w:val="16"/>
          <w:szCs w:val="16"/>
        </w:rPr>
      </w:pPr>
    </w:p>
    <w:p w14:paraId="23C488B4" w14:textId="45BD2E1E" w:rsidR="006C031B" w:rsidRDefault="006C031B" w:rsidP="006C031B">
      <w:pPr>
        <w:jc w:val="both"/>
        <w:rPr>
          <w:rFonts w:ascii="Arial" w:hAnsi="Arial" w:cs="Arial"/>
          <w:iCs/>
          <w:sz w:val="16"/>
          <w:szCs w:val="16"/>
        </w:rPr>
      </w:pPr>
    </w:p>
    <w:p w14:paraId="059F0EBE" w14:textId="42053A55" w:rsidR="006C031B" w:rsidRDefault="006C031B" w:rsidP="006C031B">
      <w:pPr>
        <w:jc w:val="both"/>
        <w:rPr>
          <w:rFonts w:ascii="Arial" w:hAnsi="Arial" w:cs="Arial"/>
          <w:iCs/>
          <w:sz w:val="16"/>
          <w:szCs w:val="16"/>
        </w:rPr>
      </w:pPr>
    </w:p>
    <w:p w14:paraId="5D9BA844" w14:textId="37932D4B" w:rsidR="006C031B" w:rsidRDefault="006C031B" w:rsidP="006C031B">
      <w:pPr>
        <w:jc w:val="both"/>
        <w:rPr>
          <w:rFonts w:ascii="Arial" w:hAnsi="Arial" w:cs="Arial"/>
          <w:iCs/>
          <w:sz w:val="16"/>
          <w:szCs w:val="16"/>
        </w:rPr>
      </w:pPr>
    </w:p>
    <w:p w14:paraId="243D6200" w14:textId="61E565FA" w:rsidR="006C031B" w:rsidRDefault="006C031B" w:rsidP="006C031B">
      <w:pPr>
        <w:jc w:val="both"/>
        <w:rPr>
          <w:rFonts w:ascii="Arial" w:hAnsi="Arial" w:cs="Arial"/>
          <w:iCs/>
          <w:sz w:val="16"/>
          <w:szCs w:val="16"/>
        </w:rPr>
      </w:pPr>
    </w:p>
    <w:p w14:paraId="388608B4" w14:textId="0908B5EA" w:rsidR="006C031B" w:rsidRDefault="006C031B" w:rsidP="006C031B">
      <w:pPr>
        <w:jc w:val="both"/>
        <w:rPr>
          <w:rFonts w:ascii="Arial" w:hAnsi="Arial" w:cs="Arial"/>
          <w:iCs/>
          <w:sz w:val="16"/>
          <w:szCs w:val="16"/>
        </w:rPr>
      </w:pPr>
    </w:p>
    <w:p w14:paraId="2E37814A" w14:textId="2267BEF7" w:rsidR="006C031B" w:rsidRDefault="006C031B" w:rsidP="006C031B">
      <w:pPr>
        <w:jc w:val="both"/>
        <w:rPr>
          <w:rFonts w:ascii="Arial" w:hAnsi="Arial" w:cs="Arial"/>
          <w:iCs/>
          <w:sz w:val="16"/>
          <w:szCs w:val="16"/>
        </w:rPr>
      </w:pPr>
    </w:p>
    <w:p w14:paraId="0115BD5C" w14:textId="3A0E2BAB" w:rsidR="006C031B" w:rsidRDefault="006C031B" w:rsidP="006C031B">
      <w:pPr>
        <w:jc w:val="both"/>
        <w:rPr>
          <w:rFonts w:ascii="Arial" w:hAnsi="Arial" w:cs="Arial"/>
          <w:iCs/>
          <w:sz w:val="16"/>
          <w:szCs w:val="16"/>
        </w:rPr>
      </w:pPr>
    </w:p>
    <w:p w14:paraId="2699376C" w14:textId="77777777" w:rsidR="006C031B" w:rsidRDefault="006C031B" w:rsidP="006C031B">
      <w:pPr>
        <w:jc w:val="both"/>
        <w:rPr>
          <w:rFonts w:ascii="Arial" w:hAnsi="Arial" w:cs="Arial"/>
          <w:iCs/>
          <w:sz w:val="16"/>
          <w:szCs w:val="16"/>
        </w:rPr>
      </w:pPr>
    </w:p>
    <w:p w14:paraId="3B3CD572" w14:textId="77777777" w:rsidR="006C031B" w:rsidRDefault="006C031B" w:rsidP="006C031B">
      <w:pPr>
        <w:rPr>
          <w:rFonts w:ascii="Arial" w:hAnsi="Arial" w:cs="Arial"/>
          <w:iCs/>
          <w:sz w:val="16"/>
          <w:szCs w:val="16"/>
        </w:rPr>
      </w:pPr>
    </w:p>
    <w:p w14:paraId="77D6964A" w14:textId="77777777" w:rsidR="006C031B" w:rsidRPr="00854A15" w:rsidRDefault="006C031B" w:rsidP="006C031B">
      <w:pPr>
        <w:pStyle w:val="rozdzia"/>
        <w:rPr>
          <w:rFonts w:ascii="Arial" w:hAnsi="Arial" w:cs="Arial"/>
          <w:color w:val="000000" w:themeColor="text1"/>
        </w:rPr>
      </w:pPr>
      <w:r w:rsidRPr="00854A15">
        <w:rPr>
          <w:rFonts w:ascii="Arial" w:hAnsi="Arial" w:cs="Arial"/>
          <w:color w:val="000000" w:themeColor="text1"/>
        </w:rPr>
        <w:t>UWAGA:</w:t>
      </w:r>
    </w:p>
    <w:p w14:paraId="7E509049"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73BC4703"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06FF88A" w14:textId="5C5857BE" w:rsidR="00EF6A85" w:rsidRPr="00750AD4" w:rsidRDefault="006C031B" w:rsidP="00750AD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EF6A85" w:rsidRPr="00750AD4"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F1A67" w14:textId="77777777" w:rsidR="00662672" w:rsidRDefault="00662672" w:rsidP="00552E30">
      <w:r>
        <w:separator/>
      </w:r>
    </w:p>
  </w:endnote>
  <w:endnote w:type="continuationSeparator" w:id="0">
    <w:p w14:paraId="3A7C306F" w14:textId="77777777" w:rsidR="00662672" w:rsidRDefault="00662672"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9D986" w14:textId="77777777" w:rsidR="00662672" w:rsidRDefault="00662672" w:rsidP="00552E30">
      <w:r>
        <w:separator/>
      </w:r>
    </w:p>
  </w:footnote>
  <w:footnote w:type="continuationSeparator" w:id="0">
    <w:p w14:paraId="0249FC7F" w14:textId="77777777" w:rsidR="00662672" w:rsidRDefault="00662672"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FF4E6D"/>
    <w:multiLevelType w:val="hybridMultilevel"/>
    <w:tmpl w:val="F556AFB0"/>
    <w:lvl w:ilvl="0" w:tplc="69A8DE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2C53427"/>
    <w:multiLevelType w:val="hybridMultilevel"/>
    <w:tmpl w:val="975C347A"/>
    <w:lvl w:ilvl="0" w:tplc="A358E37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DCC656F0"/>
    <w:lvl w:ilvl="0" w:tplc="C7BE38C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7086119"/>
    <w:multiLevelType w:val="hybridMultilevel"/>
    <w:tmpl w:val="46A8103C"/>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3" w15:restartNumberingAfterBreak="0">
    <w:nsid w:val="7B6E0D96"/>
    <w:multiLevelType w:val="hybridMultilevel"/>
    <w:tmpl w:val="C1DA4914"/>
    <w:lvl w:ilvl="0" w:tplc="FA7609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72690063">
    <w:abstractNumId w:val="0"/>
  </w:num>
  <w:num w:numId="2" w16cid:durableId="2113815588">
    <w:abstractNumId w:val="1"/>
  </w:num>
  <w:num w:numId="3" w16cid:durableId="428161065">
    <w:abstractNumId w:val="10"/>
  </w:num>
  <w:num w:numId="4" w16cid:durableId="2121484099">
    <w:abstractNumId w:val="20"/>
  </w:num>
  <w:num w:numId="5" w16cid:durableId="1689404807">
    <w:abstractNumId w:val="8"/>
  </w:num>
  <w:num w:numId="6" w16cid:durableId="623656840">
    <w:abstractNumId w:val="28"/>
  </w:num>
  <w:num w:numId="7" w16cid:durableId="1591115694">
    <w:abstractNumId w:val="34"/>
  </w:num>
  <w:num w:numId="8" w16cid:durableId="891382001">
    <w:abstractNumId w:val="23"/>
  </w:num>
  <w:num w:numId="9" w16cid:durableId="882324513">
    <w:abstractNumId w:val="30"/>
  </w:num>
  <w:num w:numId="10" w16cid:durableId="845441623">
    <w:abstractNumId w:val="24"/>
  </w:num>
  <w:num w:numId="11" w16cid:durableId="2018384130">
    <w:abstractNumId w:val="31"/>
  </w:num>
  <w:num w:numId="12" w16cid:durableId="510880776">
    <w:abstractNumId w:val="32"/>
  </w:num>
  <w:num w:numId="13" w16cid:durableId="1191139690">
    <w:abstractNumId w:val="19"/>
  </w:num>
  <w:num w:numId="14" w16cid:durableId="1639148165">
    <w:abstractNumId w:val="12"/>
  </w:num>
  <w:num w:numId="15" w16cid:durableId="229996651">
    <w:abstractNumId w:val="6"/>
  </w:num>
  <w:num w:numId="16" w16cid:durableId="699089562">
    <w:abstractNumId w:val="2"/>
  </w:num>
  <w:num w:numId="17" w16cid:durableId="659313289">
    <w:abstractNumId w:val="13"/>
  </w:num>
  <w:num w:numId="18" w16cid:durableId="1835492941">
    <w:abstractNumId w:val="17"/>
  </w:num>
  <w:num w:numId="19" w16cid:durableId="1601521955">
    <w:abstractNumId w:val="15"/>
  </w:num>
  <w:num w:numId="20" w16cid:durableId="881209313">
    <w:abstractNumId w:val="29"/>
  </w:num>
  <w:num w:numId="21" w16cid:durableId="1682975570">
    <w:abstractNumId w:val="4"/>
  </w:num>
  <w:num w:numId="22" w16cid:durableId="1587760444">
    <w:abstractNumId w:val="14"/>
  </w:num>
  <w:num w:numId="23" w16cid:durableId="740711995">
    <w:abstractNumId w:val="7"/>
  </w:num>
  <w:num w:numId="24" w16cid:durableId="198399584">
    <w:abstractNumId w:val="18"/>
  </w:num>
  <w:num w:numId="25" w16cid:durableId="309675686">
    <w:abstractNumId w:val="22"/>
  </w:num>
  <w:num w:numId="26" w16cid:durableId="1744137665">
    <w:abstractNumId w:val="9"/>
  </w:num>
  <w:num w:numId="27" w16cid:durableId="1517575290">
    <w:abstractNumId w:val="25"/>
  </w:num>
  <w:num w:numId="28" w16cid:durableId="470556995">
    <w:abstractNumId w:val="5"/>
  </w:num>
  <w:num w:numId="29" w16cid:durableId="1190340686">
    <w:abstractNumId w:val="21"/>
  </w:num>
  <w:num w:numId="30" w16cid:durableId="541671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3430371">
    <w:abstractNumId w:val="16"/>
  </w:num>
  <w:num w:numId="32" w16cid:durableId="1286932054">
    <w:abstractNumId w:val="27"/>
  </w:num>
  <w:num w:numId="33" w16cid:durableId="2128811198">
    <w:abstractNumId w:val="33"/>
  </w:num>
  <w:num w:numId="34" w16cid:durableId="1495141604">
    <w:abstractNumId w:val="3"/>
  </w:num>
  <w:num w:numId="35" w16cid:durableId="1131947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71FD7"/>
    <w:rsid w:val="0007249F"/>
    <w:rsid w:val="000732BC"/>
    <w:rsid w:val="000751D5"/>
    <w:rsid w:val="000918C1"/>
    <w:rsid w:val="00093EA7"/>
    <w:rsid w:val="000A7D02"/>
    <w:rsid w:val="000C7C58"/>
    <w:rsid w:val="000D137F"/>
    <w:rsid w:val="000E168B"/>
    <w:rsid w:val="000F1EB3"/>
    <w:rsid w:val="000F66CE"/>
    <w:rsid w:val="00122046"/>
    <w:rsid w:val="00123E06"/>
    <w:rsid w:val="001248ED"/>
    <w:rsid w:val="00132513"/>
    <w:rsid w:val="00135E47"/>
    <w:rsid w:val="00150AAB"/>
    <w:rsid w:val="00156473"/>
    <w:rsid w:val="00163483"/>
    <w:rsid w:val="001653E4"/>
    <w:rsid w:val="001817BC"/>
    <w:rsid w:val="0018741F"/>
    <w:rsid w:val="00190D7A"/>
    <w:rsid w:val="0019710C"/>
    <w:rsid w:val="001A4DBE"/>
    <w:rsid w:val="001B0198"/>
    <w:rsid w:val="001C657E"/>
    <w:rsid w:val="001D04B7"/>
    <w:rsid w:val="00203993"/>
    <w:rsid w:val="0022527E"/>
    <w:rsid w:val="00225E7F"/>
    <w:rsid w:val="002426F5"/>
    <w:rsid w:val="00270E68"/>
    <w:rsid w:val="00275ACE"/>
    <w:rsid w:val="0027755E"/>
    <w:rsid w:val="00284AED"/>
    <w:rsid w:val="0028785B"/>
    <w:rsid w:val="00292412"/>
    <w:rsid w:val="002B3DFE"/>
    <w:rsid w:val="002D314B"/>
    <w:rsid w:val="002D4AAE"/>
    <w:rsid w:val="002E0E3F"/>
    <w:rsid w:val="002E12E3"/>
    <w:rsid w:val="002F4E11"/>
    <w:rsid w:val="00305CDA"/>
    <w:rsid w:val="00340E84"/>
    <w:rsid w:val="00343F6D"/>
    <w:rsid w:val="00351EFD"/>
    <w:rsid w:val="00361751"/>
    <w:rsid w:val="00381753"/>
    <w:rsid w:val="0038367D"/>
    <w:rsid w:val="00390FCB"/>
    <w:rsid w:val="003929A6"/>
    <w:rsid w:val="00393EA5"/>
    <w:rsid w:val="003948FF"/>
    <w:rsid w:val="003B05AE"/>
    <w:rsid w:val="003C64BA"/>
    <w:rsid w:val="003D4E9B"/>
    <w:rsid w:val="003F2638"/>
    <w:rsid w:val="003F6810"/>
    <w:rsid w:val="00400842"/>
    <w:rsid w:val="00404873"/>
    <w:rsid w:val="00412ABA"/>
    <w:rsid w:val="0041771E"/>
    <w:rsid w:val="00424214"/>
    <w:rsid w:val="00450FAD"/>
    <w:rsid w:val="004633C6"/>
    <w:rsid w:val="004726E7"/>
    <w:rsid w:val="00473C4D"/>
    <w:rsid w:val="00492111"/>
    <w:rsid w:val="004A2777"/>
    <w:rsid w:val="004A7F85"/>
    <w:rsid w:val="004B2E4A"/>
    <w:rsid w:val="004B6D04"/>
    <w:rsid w:val="004C0321"/>
    <w:rsid w:val="004D53E9"/>
    <w:rsid w:val="004F53D9"/>
    <w:rsid w:val="00503AD0"/>
    <w:rsid w:val="00517135"/>
    <w:rsid w:val="005269B9"/>
    <w:rsid w:val="00545492"/>
    <w:rsid w:val="00547B24"/>
    <w:rsid w:val="00547BF5"/>
    <w:rsid w:val="0055238E"/>
    <w:rsid w:val="00552E30"/>
    <w:rsid w:val="00556F67"/>
    <w:rsid w:val="005767E7"/>
    <w:rsid w:val="00593724"/>
    <w:rsid w:val="00596E06"/>
    <w:rsid w:val="005B276F"/>
    <w:rsid w:val="005F0552"/>
    <w:rsid w:val="00602145"/>
    <w:rsid w:val="006077B5"/>
    <w:rsid w:val="00617757"/>
    <w:rsid w:val="00662672"/>
    <w:rsid w:val="00696317"/>
    <w:rsid w:val="006A2A41"/>
    <w:rsid w:val="006C031B"/>
    <w:rsid w:val="006D49C8"/>
    <w:rsid w:val="006D55F9"/>
    <w:rsid w:val="006E00EB"/>
    <w:rsid w:val="006E424D"/>
    <w:rsid w:val="006E492A"/>
    <w:rsid w:val="006F480A"/>
    <w:rsid w:val="0070676B"/>
    <w:rsid w:val="00707E60"/>
    <w:rsid w:val="00714588"/>
    <w:rsid w:val="00717C41"/>
    <w:rsid w:val="00721F1A"/>
    <w:rsid w:val="007329B6"/>
    <w:rsid w:val="00735141"/>
    <w:rsid w:val="00736525"/>
    <w:rsid w:val="00750AD4"/>
    <w:rsid w:val="007678E2"/>
    <w:rsid w:val="007719D4"/>
    <w:rsid w:val="00772C83"/>
    <w:rsid w:val="00775CC5"/>
    <w:rsid w:val="007829D2"/>
    <w:rsid w:val="007855A7"/>
    <w:rsid w:val="007A2E1D"/>
    <w:rsid w:val="007F10CC"/>
    <w:rsid w:val="008030B5"/>
    <w:rsid w:val="00826080"/>
    <w:rsid w:val="00834B7E"/>
    <w:rsid w:val="008624F2"/>
    <w:rsid w:val="0086779E"/>
    <w:rsid w:val="008727FA"/>
    <w:rsid w:val="00897C7C"/>
    <w:rsid w:val="008A4193"/>
    <w:rsid w:val="008F2159"/>
    <w:rsid w:val="009132C0"/>
    <w:rsid w:val="00925A7E"/>
    <w:rsid w:val="00940A67"/>
    <w:rsid w:val="00956E51"/>
    <w:rsid w:val="00960CAD"/>
    <w:rsid w:val="0096103C"/>
    <w:rsid w:val="009615BE"/>
    <w:rsid w:val="00961B34"/>
    <w:rsid w:val="00974E7A"/>
    <w:rsid w:val="009812DC"/>
    <w:rsid w:val="00982EC3"/>
    <w:rsid w:val="00985491"/>
    <w:rsid w:val="00987561"/>
    <w:rsid w:val="00990649"/>
    <w:rsid w:val="009952AA"/>
    <w:rsid w:val="009A0723"/>
    <w:rsid w:val="009A07CE"/>
    <w:rsid w:val="009A22B0"/>
    <w:rsid w:val="009C49EE"/>
    <w:rsid w:val="009D0BBC"/>
    <w:rsid w:val="009E0196"/>
    <w:rsid w:val="009E3302"/>
    <w:rsid w:val="009E4D52"/>
    <w:rsid w:val="009E50D1"/>
    <w:rsid w:val="00A04983"/>
    <w:rsid w:val="00A17CB5"/>
    <w:rsid w:val="00A310A6"/>
    <w:rsid w:val="00A5754C"/>
    <w:rsid w:val="00A801A5"/>
    <w:rsid w:val="00A84D9E"/>
    <w:rsid w:val="00A90AD6"/>
    <w:rsid w:val="00AD7D63"/>
    <w:rsid w:val="00AE3DEE"/>
    <w:rsid w:val="00AE4C1F"/>
    <w:rsid w:val="00AF68BD"/>
    <w:rsid w:val="00B01CB9"/>
    <w:rsid w:val="00B05CEF"/>
    <w:rsid w:val="00B0699D"/>
    <w:rsid w:val="00B22AF0"/>
    <w:rsid w:val="00B23E92"/>
    <w:rsid w:val="00B33E4C"/>
    <w:rsid w:val="00B44419"/>
    <w:rsid w:val="00B4557D"/>
    <w:rsid w:val="00B466B6"/>
    <w:rsid w:val="00B81178"/>
    <w:rsid w:val="00BA5FE1"/>
    <w:rsid w:val="00BB7428"/>
    <w:rsid w:val="00BD105A"/>
    <w:rsid w:val="00BD3E87"/>
    <w:rsid w:val="00BE46F8"/>
    <w:rsid w:val="00BF2E8B"/>
    <w:rsid w:val="00BF6E32"/>
    <w:rsid w:val="00C14F69"/>
    <w:rsid w:val="00C31E34"/>
    <w:rsid w:val="00C33D13"/>
    <w:rsid w:val="00C52C5F"/>
    <w:rsid w:val="00C667FE"/>
    <w:rsid w:val="00C95622"/>
    <w:rsid w:val="00C9798B"/>
    <w:rsid w:val="00CB1B75"/>
    <w:rsid w:val="00CD6934"/>
    <w:rsid w:val="00CE1620"/>
    <w:rsid w:val="00CE2783"/>
    <w:rsid w:val="00D130E3"/>
    <w:rsid w:val="00D60158"/>
    <w:rsid w:val="00D61008"/>
    <w:rsid w:val="00D64509"/>
    <w:rsid w:val="00D703A1"/>
    <w:rsid w:val="00D73E5F"/>
    <w:rsid w:val="00DB2E6E"/>
    <w:rsid w:val="00DB4F42"/>
    <w:rsid w:val="00DF502B"/>
    <w:rsid w:val="00E65982"/>
    <w:rsid w:val="00E67ABA"/>
    <w:rsid w:val="00E90DC0"/>
    <w:rsid w:val="00EA22C5"/>
    <w:rsid w:val="00EA3812"/>
    <w:rsid w:val="00EA6F8D"/>
    <w:rsid w:val="00EA70AD"/>
    <w:rsid w:val="00ED3DF3"/>
    <w:rsid w:val="00ED6B7E"/>
    <w:rsid w:val="00EE34EB"/>
    <w:rsid w:val="00EE363D"/>
    <w:rsid w:val="00EE7700"/>
    <w:rsid w:val="00EF6A85"/>
    <w:rsid w:val="00F30544"/>
    <w:rsid w:val="00F52F6E"/>
    <w:rsid w:val="00F54417"/>
    <w:rsid w:val="00F56EA4"/>
    <w:rsid w:val="00F668A7"/>
    <w:rsid w:val="00F71057"/>
    <w:rsid w:val="00F86864"/>
    <w:rsid w:val="00FA1DD1"/>
    <w:rsid w:val="00FA2E8F"/>
    <w:rsid w:val="00FC2780"/>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1771E"/>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13182">
      <w:bodyDiv w:val="1"/>
      <w:marLeft w:val="0"/>
      <w:marRight w:val="0"/>
      <w:marTop w:val="0"/>
      <w:marBottom w:val="0"/>
      <w:divBdr>
        <w:top w:val="none" w:sz="0" w:space="0" w:color="auto"/>
        <w:left w:val="none" w:sz="0" w:space="0" w:color="auto"/>
        <w:bottom w:val="none" w:sz="0" w:space="0" w:color="auto"/>
        <w:right w:val="none" w:sz="0" w:space="0" w:color="auto"/>
      </w:divBdr>
    </w:div>
    <w:div w:id="1135873872">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86694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7C668-1DC4-4FED-B366-7C837FF4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508</Words>
  <Characters>3053</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4</cp:revision>
  <cp:lastPrinted>2023-02-21T11:22:00Z</cp:lastPrinted>
  <dcterms:created xsi:type="dcterms:W3CDTF">2026-06-03T09:40:00Z</dcterms:created>
  <dcterms:modified xsi:type="dcterms:W3CDTF">2026-07-30T07:07:00Z</dcterms:modified>
</cp:coreProperties>
</file>